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E50FA">
          <w:rPr>
            <w:webHidden/>
          </w:rPr>
          <w:t>3</w:t>
        </w:r>
        <w:r w:rsidR="001F2C0F">
          <w:rPr>
            <w:webHidden/>
          </w:rPr>
          <w:fldChar w:fldCharType="end"/>
        </w:r>
      </w:hyperlink>
    </w:p>
    <w:p w:rsidR="001F2C0F" w:rsidRDefault="009E50F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9E50F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9E50F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9E50F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9E50F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9E50FA">
        <w:rPr>
          <w:b/>
          <w:color w:val="000000"/>
          <w:sz w:val="24"/>
          <w:szCs w:val="24"/>
        </w:rPr>
        <w:t>62</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ED76F5" w:rsidRPr="00ED76F5">
        <w:rPr>
          <w:b/>
          <w:sz w:val="24"/>
          <w:szCs w:val="24"/>
        </w:rPr>
        <w:t>16</w:t>
      </w:r>
      <w:r w:rsidR="007D2BD7">
        <w:rPr>
          <w:b/>
          <w:sz w:val="24"/>
          <w:szCs w:val="24"/>
        </w:rPr>
        <w:t>.</w:t>
      </w:r>
      <w:r w:rsidR="009E50FA">
        <w:rPr>
          <w:b/>
          <w:sz w:val="24"/>
          <w:szCs w:val="24"/>
        </w:rPr>
        <w:t>10</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E50FA" w:rsidP="00ED76F5">
            <w:pPr>
              <w:autoSpaceDE w:val="0"/>
              <w:autoSpaceDN w:val="0"/>
              <w:adjustRightInd w:val="0"/>
              <w:spacing w:line="276" w:lineRule="auto"/>
              <w:ind w:right="-72" w:firstLine="0"/>
              <w:jc w:val="left"/>
              <w:rPr>
                <w:bCs/>
                <w:sz w:val="24"/>
                <w:szCs w:val="24"/>
              </w:rPr>
            </w:pPr>
            <w:r>
              <w:rPr>
                <w:bCs/>
                <w:sz w:val="24"/>
                <w:szCs w:val="24"/>
              </w:rPr>
              <w:t>Электрощетки импортные</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ED76F5">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ED76F5">
              <w:rPr>
                <w:sz w:val="24"/>
                <w:szCs w:val="24"/>
                <w:lang w:eastAsia="en-US"/>
              </w:rPr>
              <w:t>16</w:t>
            </w:r>
            <w:r w:rsidR="009E50FA">
              <w:rPr>
                <w:sz w:val="24"/>
                <w:szCs w:val="24"/>
                <w:lang w:eastAsia="en-US"/>
              </w:rPr>
              <w:t>.10</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9E50FA">
              <w:rPr>
                <w:sz w:val="24"/>
                <w:szCs w:val="24"/>
                <w:lang w:eastAsia="en-US"/>
              </w:rPr>
              <w:t>23</w:t>
            </w:r>
            <w:r w:rsidR="000A39F7" w:rsidRPr="007D2BD7">
              <w:rPr>
                <w:sz w:val="24"/>
                <w:szCs w:val="24"/>
                <w:lang w:eastAsia="en-US"/>
              </w:rPr>
              <w:t xml:space="preserve">» </w:t>
            </w:r>
            <w:r w:rsidR="009E50FA">
              <w:rPr>
                <w:sz w:val="24"/>
                <w:szCs w:val="24"/>
                <w:lang w:eastAsia="en-US"/>
              </w:rPr>
              <w:t>октября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9E50FA"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E50FA"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9E50F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9E50FA">
        <w:rPr>
          <w:color w:val="000000"/>
          <w:sz w:val="24"/>
          <w:szCs w:val="24"/>
        </w:rPr>
        <w:t>62</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232EAB">
        <w:rPr>
          <w:color w:val="000000"/>
          <w:sz w:val="24"/>
          <w:szCs w:val="24"/>
        </w:rPr>
        <w:t>16</w:t>
      </w:r>
      <w:r w:rsidR="00FA4DD6" w:rsidRPr="007D2BD7">
        <w:rPr>
          <w:color w:val="000000"/>
          <w:sz w:val="24"/>
          <w:szCs w:val="24"/>
        </w:rPr>
        <w:t>»</w:t>
      </w:r>
      <w:r w:rsidR="005306D6" w:rsidRPr="007D2BD7">
        <w:rPr>
          <w:color w:val="000000"/>
          <w:sz w:val="24"/>
          <w:szCs w:val="24"/>
        </w:rPr>
        <w:t xml:space="preserve"> </w:t>
      </w:r>
      <w:bookmarkStart w:id="16" w:name="_GoBack"/>
      <w:bookmarkEnd w:id="16"/>
      <w:r w:rsidR="009E50FA">
        <w:rPr>
          <w:color w:val="000000"/>
          <w:sz w:val="24"/>
          <w:szCs w:val="24"/>
        </w:rPr>
        <w:t>октября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E50FA" w:rsidRPr="009E50FA">
        <w:rPr>
          <w:color w:val="000000"/>
          <w:sz w:val="24"/>
          <w:szCs w:val="24"/>
        </w:rPr>
        <w:t>Анкета Участника (форма 5</w:t>
      </w:r>
      <w:r w:rsidR="009E50FA" w:rsidRPr="009E50FA">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E50FA" w:rsidRPr="009E50FA">
        <w:rPr>
          <w:color w:val="000000"/>
          <w:sz w:val="24"/>
          <w:szCs w:val="24"/>
        </w:rPr>
        <w:t>Справка о перечне и годовых объемах выполнения аналогичных договоров (форма 6</w:t>
      </w:r>
      <w:r w:rsidR="009E50FA" w:rsidRPr="009E50FA">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E50FA">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9E50FA">
          <w:rPr>
            <w:noProof/>
          </w:rPr>
          <w:t>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0FA"/>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D0AD90"/>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8F464-FB61-48F7-BCB0-6160F759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28</Pages>
  <Words>4552</Words>
  <Characters>25950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2019-10-16T05:32:00Z</cp:lastPrinted>
  <dcterms:created xsi:type="dcterms:W3CDTF">2015-11-05T11:44:00Z</dcterms:created>
  <dcterms:modified xsi:type="dcterms:W3CDTF">2019-10-16T05:33:00Z</dcterms:modified>
</cp:coreProperties>
</file>